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2CB445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60C6088" w14:textId="77777777" w:rsidR="00916821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E0145B" w14:textId="77777777" w:rsidR="004E0C25" w:rsidRPr="002E64B8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799D76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(Nazwa i adres wykonawcy)</w:t>
      </w:r>
    </w:p>
    <w:p w14:paraId="529A6666" w14:textId="77777777" w:rsidR="000E1C6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857292E" w14:textId="77777777" w:rsidR="00916821" w:rsidRPr="002E64B8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, dnia </w:t>
      </w:r>
      <w:r w:rsidRPr="002E64B8">
        <w:rPr>
          <w:rFonts w:ascii="Cambria" w:hAnsi="Cambria" w:cs="Arial"/>
          <w:bCs/>
          <w:sz w:val="22"/>
          <w:szCs w:val="22"/>
        </w:rPr>
        <w:t>_____________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 r.</w:t>
      </w:r>
    </w:p>
    <w:p w14:paraId="12D38030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E966EF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1ED330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098B5A6" w14:textId="77777777" w:rsidR="00916821" w:rsidRPr="002E64B8" w:rsidRDefault="0091682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E64B8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5D7D79A5" w14:textId="77777777" w:rsidR="000E1C61" w:rsidRPr="002E64B8" w:rsidRDefault="000E1C6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1B08EB3" w14:textId="092EFC85" w:rsidR="00916821" w:rsidRPr="002E64B8" w:rsidRDefault="00916821" w:rsidP="0044541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64B8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620A41">
        <w:rPr>
          <w:rFonts w:ascii="Cambria" w:hAnsi="Cambria" w:cs="Arial"/>
          <w:b/>
          <w:bCs/>
          <w:sz w:val="22"/>
          <w:szCs w:val="22"/>
        </w:rPr>
        <w:t>Niepołomice</w:t>
      </w:r>
    </w:p>
    <w:p w14:paraId="5D5F481C" w14:textId="2C75831F" w:rsidR="00916821" w:rsidRPr="002E64B8" w:rsidRDefault="00916821" w:rsidP="0044541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64B8"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620A41">
        <w:rPr>
          <w:rFonts w:ascii="Cambria" w:hAnsi="Cambria" w:cs="Arial"/>
          <w:b/>
          <w:bCs/>
          <w:sz w:val="22"/>
          <w:szCs w:val="22"/>
        </w:rPr>
        <w:t>Myśliwska 41</w:t>
      </w:r>
      <w:r w:rsidR="00894FE6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620A41">
        <w:rPr>
          <w:rFonts w:ascii="Cambria" w:hAnsi="Cambria" w:cs="Arial"/>
          <w:b/>
          <w:bCs/>
          <w:sz w:val="22"/>
          <w:szCs w:val="22"/>
        </w:rPr>
        <w:t>32-005 Niepołomice</w:t>
      </w:r>
    </w:p>
    <w:p w14:paraId="2B5E4745" w14:textId="77777777" w:rsidR="00916821" w:rsidRPr="002E64B8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E0E786" w14:textId="17BAE554" w:rsidR="00916821" w:rsidRPr="002E64B8" w:rsidRDefault="00916821" w:rsidP="00FC34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Odpowiadając na </w:t>
      </w:r>
      <w:r w:rsidR="00620A41">
        <w:rPr>
          <w:rFonts w:ascii="Cambria" w:hAnsi="Cambria" w:cs="Arial"/>
          <w:bCs/>
          <w:sz w:val="22"/>
          <w:szCs w:val="22"/>
        </w:rPr>
        <w:t>zaproszenie do składania ofert</w:t>
      </w:r>
      <w:r w:rsidRPr="002E64B8">
        <w:rPr>
          <w:rFonts w:ascii="Cambria" w:hAnsi="Cambria" w:cs="Arial"/>
          <w:bCs/>
          <w:sz w:val="22"/>
          <w:szCs w:val="22"/>
        </w:rPr>
        <w:t xml:space="preserve"> </w:t>
      </w:r>
      <w:r w:rsidR="00C474E1" w:rsidRPr="00C474E1">
        <w:rPr>
          <w:rFonts w:ascii="Cambria" w:hAnsi="Cambria" w:cs="Arial"/>
          <w:bCs/>
          <w:sz w:val="22"/>
          <w:szCs w:val="22"/>
        </w:rPr>
        <w:t>prowadzon</w:t>
      </w:r>
      <w:r w:rsidR="00C474E1">
        <w:rPr>
          <w:rFonts w:ascii="Cambria" w:hAnsi="Cambria" w:cs="Arial"/>
          <w:bCs/>
          <w:sz w:val="22"/>
          <w:szCs w:val="22"/>
        </w:rPr>
        <w:t>ym</w:t>
      </w:r>
      <w:r w:rsidR="00C474E1" w:rsidRPr="00C474E1">
        <w:rPr>
          <w:rFonts w:ascii="Cambria" w:hAnsi="Cambria" w:cs="Arial"/>
          <w:bCs/>
          <w:sz w:val="22"/>
          <w:szCs w:val="22"/>
        </w:rPr>
        <w:t xml:space="preserve"> </w:t>
      </w:r>
      <w:r w:rsidR="00B93374">
        <w:rPr>
          <w:rFonts w:ascii="Cambria" w:hAnsi="Cambria" w:cs="Arial"/>
          <w:bCs/>
          <w:sz w:val="22"/>
          <w:szCs w:val="22"/>
        </w:rPr>
        <w:t xml:space="preserve">z pominięciem stosowania przepisów ustawy z dnia 11 września 2019 r. Prawo zamówień publicznych (Dz.U. </w:t>
      </w:r>
      <w:r w:rsidR="00C1424F">
        <w:rPr>
          <w:rFonts w:ascii="Cambria" w:hAnsi="Cambria" w:cs="Arial"/>
          <w:bCs/>
          <w:sz w:val="22"/>
          <w:szCs w:val="22"/>
        </w:rPr>
        <w:t>2024</w:t>
      </w:r>
      <w:r w:rsidR="00B93374">
        <w:rPr>
          <w:rFonts w:ascii="Cambria" w:hAnsi="Cambria" w:cs="Arial"/>
          <w:bCs/>
          <w:sz w:val="22"/>
          <w:szCs w:val="22"/>
        </w:rPr>
        <w:t xml:space="preserve"> poz. </w:t>
      </w:r>
      <w:r w:rsidR="00C1424F">
        <w:rPr>
          <w:rFonts w:ascii="Cambria" w:hAnsi="Cambria" w:cs="Arial"/>
          <w:bCs/>
          <w:sz w:val="22"/>
          <w:szCs w:val="22"/>
        </w:rPr>
        <w:t>1320</w:t>
      </w:r>
      <w:r w:rsidR="00DE3910">
        <w:rPr>
          <w:rFonts w:ascii="Cambria" w:hAnsi="Cambria" w:cs="Arial"/>
          <w:bCs/>
          <w:sz w:val="22"/>
          <w:szCs w:val="22"/>
        </w:rPr>
        <w:t xml:space="preserve"> ze zm.</w:t>
      </w:r>
      <w:r w:rsidR="00B93374">
        <w:rPr>
          <w:rFonts w:ascii="Cambria" w:hAnsi="Cambria" w:cs="Arial"/>
          <w:bCs/>
          <w:sz w:val="22"/>
          <w:szCs w:val="22"/>
        </w:rPr>
        <w:t xml:space="preserve">) dalej Pzp - </w:t>
      </w:r>
      <w:r w:rsidR="00C474E1" w:rsidRPr="00C474E1">
        <w:rPr>
          <w:rFonts w:ascii="Cambria" w:hAnsi="Cambria" w:cs="Arial"/>
          <w:bCs/>
          <w:sz w:val="22"/>
          <w:szCs w:val="22"/>
        </w:rPr>
        <w:t>wartoś</w:t>
      </w:r>
      <w:r w:rsidR="00B93374">
        <w:rPr>
          <w:rFonts w:ascii="Cambria" w:hAnsi="Cambria" w:cs="Arial"/>
          <w:bCs/>
          <w:sz w:val="22"/>
          <w:szCs w:val="22"/>
        </w:rPr>
        <w:t>ć</w:t>
      </w:r>
      <w:r w:rsidR="00C474E1" w:rsidRPr="00C474E1">
        <w:rPr>
          <w:rFonts w:ascii="Cambria" w:hAnsi="Cambria" w:cs="Arial"/>
          <w:bCs/>
          <w:sz w:val="22"/>
          <w:szCs w:val="22"/>
        </w:rPr>
        <w:t xml:space="preserve"> zamówienia </w:t>
      </w:r>
      <w:r w:rsidR="00C02612">
        <w:rPr>
          <w:rFonts w:ascii="Cambria" w:hAnsi="Cambria" w:cs="Arial"/>
          <w:bCs/>
          <w:sz w:val="22"/>
          <w:szCs w:val="22"/>
        </w:rPr>
        <w:t>poniżej 17</w:t>
      </w:r>
      <w:r w:rsidR="00B93374">
        <w:rPr>
          <w:rFonts w:ascii="Cambria" w:hAnsi="Cambria" w:cs="Arial"/>
          <w:bCs/>
          <w:sz w:val="22"/>
          <w:szCs w:val="22"/>
        </w:rPr>
        <w:t>0 tys. zł,</w:t>
      </w:r>
      <w:r w:rsidRPr="00B972B8">
        <w:rPr>
          <w:rFonts w:ascii="Cambria" w:hAnsi="Cambria" w:cs="Arial"/>
          <w:bCs/>
          <w:sz w:val="22"/>
          <w:szCs w:val="22"/>
        </w:rPr>
        <w:t xml:space="preserve"> </w:t>
      </w:r>
      <w:r w:rsidR="00C474E1" w:rsidRPr="00B972B8">
        <w:rPr>
          <w:rFonts w:ascii="Cambria" w:hAnsi="Cambria" w:cs="Arial"/>
          <w:bCs/>
          <w:sz w:val="22"/>
          <w:szCs w:val="22"/>
        </w:rPr>
        <w:t>zn.</w:t>
      </w:r>
      <w:r w:rsidR="00B93374">
        <w:rPr>
          <w:rFonts w:ascii="Cambria" w:hAnsi="Cambria" w:cs="Arial"/>
          <w:bCs/>
          <w:sz w:val="22"/>
          <w:szCs w:val="22"/>
        </w:rPr>
        <w:t xml:space="preserve"> </w:t>
      </w:r>
      <w:r w:rsidR="00C474E1" w:rsidRPr="00B972B8">
        <w:rPr>
          <w:rFonts w:ascii="Cambria" w:hAnsi="Cambria" w:cs="Arial"/>
          <w:bCs/>
          <w:sz w:val="22"/>
          <w:szCs w:val="22"/>
        </w:rPr>
        <w:t xml:space="preserve">spr. </w:t>
      </w:r>
      <w:r w:rsidR="00620A41">
        <w:rPr>
          <w:rFonts w:ascii="Cambria" w:hAnsi="Cambria" w:cs="Arial"/>
          <w:b/>
          <w:bCs/>
          <w:sz w:val="22"/>
          <w:szCs w:val="22"/>
        </w:rPr>
        <w:t>SA.270.3.12.2026</w:t>
      </w:r>
      <w:r w:rsidR="00C474E1" w:rsidRPr="00B972B8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B93374">
        <w:rPr>
          <w:rFonts w:ascii="Cambria" w:hAnsi="Cambria" w:cs="Arial"/>
          <w:b/>
          <w:bCs/>
          <w:sz w:val="22"/>
          <w:szCs w:val="22"/>
        </w:rPr>
        <w:br/>
      </w:r>
      <w:r w:rsidRPr="00B972B8">
        <w:rPr>
          <w:rFonts w:ascii="Cambria" w:hAnsi="Cambria" w:cs="Arial"/>
          <w:bCs/>
          <w:sz w:val="22"/>
          <w:szCs w:val="22"/>
        </w:rPr>
        <w:t>na</w:t>
      </w:r>
      <w:r w:rsidR="00C1424F">
        <w:rPr>
          <w:rFonts w:ascii="Cambria" w:hAnsi="Cambria" w:cs="Arial"/>
          <w:bCs/>
          <w:sz w:val="22"/>
          <w:szCs w:val="22"/>
        </w:rPr>
        <w:t xml:space="preserve"> realizację usługi pn.</w:t>
      </w:r>
      <w:r w:rsidRPr="00B972B8">
        <w:rPr>
          <w:rFonts w:ascii="Cambria" w:hAnsi="Cambria" w:cs="Arial"/>
          <w:bCs/>
          <w:sz w:val="22"/>
          <w:szCs w:val="22"/>
        </w:rPr>
        <w:t xml:space="preserve"> „</w:t>
      </w:r>
      <w:r w:rsidR="00620A41" w:rsidRPr="00620A41">
        <w:rPr>
          <w:rFonts w:ascii="Cambria" w:hAnsi="Cambria" w:cs="Arial"/>
          <w:b/>
          <w:i/>
          <w:sz w:val="22"/>
          <w:szCs w:val="22"/>
        </w:rPr>
        <w:t>Koszenie gatunków inwazyjnych na polanie Wielkie Błoto w ramach projektu OPL2 2025-2028</w:t>
      </w:r>
      <w:r w:rsidR="00C1424F" w:rsidRPr="00C1424F">
        <w:rPr>
          <w:rFonts w:ascii="Cambria" w:hAnsi="Cambria" w:cs="Arial"/>
          <w:b/>
          <w:i/>
          <w:sz w:val="22"/>
          <w:szCs w:val="22"/>
        </w:rPr>
        <w:t xml:space="preserve"> „Razem dla natury - ochrona gatunków i siedlisk na terenach cennych przyrodniczo” współfinansowanego z Programu FEnIKS 2021-2027</w:t>
      </w:r>
      <w:r w:rsidRPr="00B972B8">
        <w:rPr>
          <w:rFonts w:ascii="Cambria" w:hAnsi="Cambria" w:cs="Arial"/>
          <w:bCs/>
          <w:sz w:val="22"/>
          <w:szCs w:val="22"/>
        </w:rPr>
        <w:t>”</w:t>
      </w:r>
      <w:r w:rsidR="00B93374">
        <w:rPr>
          <w:rFonts w:ascii="Cambria" w:hAnsi="Cambria" w:cs="Arial"/>
          <w:bCs/>
          <w:sz w:val="22"/>
          <w:szCs w:val="22"/>
        </w:rPr>
        <w:t>,</w:t>
      </w:r>
      <w:r w:rsidRPr="00B972B8">
        <w:rPr>
          <w:rFonts w:ascii="Cambria" w:hAnsi="Cambria" w:cs="Arial"/>
          <w:bCs/>
          <w:sz w:val="22"/>
          <w:szCs w:val="22"/>
        </w:rPr>
        <w:t xml:space="preserve"> składamy niniejszym ofertę:</w:t>
      </w:r>
    </w:p>
    <w:p w14:paraId="19BC1BC6" w14:textId="77777777" w:rsidR="00DE3910" w:rsidRDefault="00916821" w:rsidP="005A0A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1. </w:t>
      </w:r>
      <w:r w:rsidRPr="002E64B8">
        <w:rPr>
          <w:rFonts w:ascii="Cambria" w:hAnsi="Cambria" w:cs="Arial"/>
          <w:bCs/>
          <w:sz w:val="22"/>
          <w:szCs w:val="22"/>
        </w:rPr>
        <w:tab/>
        <w:t xml:space="preserve">Za wykonanie przedmiotu zamówienia oferujemy następujące </w:t>
      </w:r>
      <w:r w:rsidR="00DE3910">
        <w:rPr>
          <w:rFonts w:ascii="Cambria" w:hAnsi="Cambria" w:cs="Arial"/>
          <w:bCs/>
          <w:sz w:val="22"/>
          <w:szCs w:val="22"/>
        </w:rPr>
        <w:t>wynagrodzenie:</w:t>
      </w:r>
    </w:p>
    <w:p w14:paraId="60822FFA" w14:textId="77777777" w:rsidR="005A0A51" w:rsidRDefault="00916821" w:rsidP="00DE3910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F34581">
        <w:rPr>
          <w:rFonts w:ascii="Cambria" w:hAnsi="Cambria" w:cs="Arial"/>
          <w:b/>
          <w:bCs/>
          <w:sz w:val="22"/>
          <w:szCs w:val="22"/>
        </w:rPr>
        <w:t>brutto</w:t>
      </w:r>
      <w:r w:rsidRPr="007E18C1">
        <w:rPr>
          <w:rFonts w:ascii="Cambria" w:hAnsi="Cambria" w:cs="Arial"/>
          <w:bCs/>
          <w:sz w:val="22"/>
          <w:szCs w:val="22"/>
        </w:rPr>
        <w:t>: ___________________________________________________________</w:t>
      </w:r>
      <w:r w:rsidR="00E62565" w:rsidRPr="007E18C1">
        <w:rPr>
          <w:rFonts w:ascii="Cambria" w:hAnsi="Cambria" w:cs="Arial"/>
          <w:bCs/>
          <w:sz w:val="22"/>
          <w:szCs w:val="22"/>
        </w:rPr>
        <w:t xml:space="preserve"> </w:t>
      </w:r>
      <w:r w:rsidR="005A0A51">
        <w:rPr>
          <w:rFonts w:ascii="Cambria" w:hAnsi="Cambria" w:cs="Arial"/>
          <w:bCs/>
          <w:sz w:val="22"/>
          <w:szCs w:val="22"/>
        </w:rPr>
        <w:t>PLN</w:t>
      </w:r>
    </w:p>
    <w:p w14:paraId="7D77863C" w14:textId="77777777" w:rsidR="005A0A51" w:rsidRDefault="005A0A51" w:rsidP="005A0A51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Słownie: ___________________________________________________________________________________________</w:t>
      </w:r>
    </w:p>
    <w:p w14:paraId="6D65B06B" w14:textId="77777777" w:rsidR="005A0A51" w:rsidRPr="002B7F59" w:rsidRDefault="005A0A51" w:rsidP="005A0A51">
      <w:pPr>
        <w:spacing w:before="240" w:after="240"/>
        <w:ind w:left="709" w:hanging="1"/>
        <w:jc w:val="both"/>
        <w:rPr>
          <w:rFonts w:ascii="Cambria" w:hAnsi="Cambria" w:cs="Arial"/>
          <w:bCs/>
          <w:color w:val="FF0000"/>
          <w:sz w:val="22"/>
          <w:szCs w:val="22"/>
        </w:rPr>
      </w:pPr>
      <w:r w:rsidRPr="00F34581">
        <w:rPr>
          <w:rFonts w:ascii="Cambria" w:hAnsi="Cambria" w:cs="Arial"/>
          <w:b/>
          <w:bCs/>
          <w:sz w:val="22"/>
          <w:szCs w:val="22"/>
        </w:rPr>
        <w:t>Netto</w:t>
      </w:r>
      <w:r>
        <w:rPr>
          <w:rFonts w:ascii="Cambria" w:hAnsi="Cambria" w:cs="Arial"/>
          <w:bCs/>
          <w:sz w:val="22"/>
          <w:szCs w:val="22"/>
        </w:rPr>
        <w:t>: ____________________________________________________ PLN</w:t>
      </w:r>
    </w:p>
    <w:p w14:paraId="712DE630" w14:textId="77777777" w:rsidR="005A0A51" w:rsidRDefault="005A0A51" w:rsidP="005A0A51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Słownie: ___________________________________________________________________________________________</w:t>
      </w:r>
    </w:p>
    <w:p w14:paraId="08E4C03E" w14:textId="77777777" w:rsidR="00F34581" w:rsidRPr="002B7F59" w:rsidRDefault="00F34581" w:rsidP="00F34581">
      <w:pPr>
        <w:spacing w:before="240" w:after="240"/>
        <w:ind w:left="709" w:hanging="1"/>
        <w:jc w:val="both"/>
        <w:rPr>
          <w:rFonts w:ascii="Cambria" w:hAnsi="Cambria" w:cs="Arial"/>
          <w:bCs/>
          <w:color w:val="FF0000"/>
          <w:sz w:val="22"/>
          <w:szCs w:val="22"/>
        </w:rPr>
      </w:pPr>
      <w:r w:rsidRPr="00F34581">
        <w:rPr>
          <w:rFonts w:ascii="Cambria" w:hAnsi="Cambria" w:cs="Arial"/>
          <w:b/>
          <w:bCs/>
          <w:sz w:val="22"/>
          <w:szCs w:val="22"/>
        </w:rPr>
        <w:t>Podatek VAT 23%</w:t>
      </w:r>
      <w:r>
        <w:rPr>
          <w:rFonts w:ascii="Cambria" w:hAnsi="Cambria" w:cs="Arial"/>
          <w:bCs/>
          <w:sz w:val="22"/>
          <w:szCs w:val="22"/>
        </w:rPr>
        <w:t>: ____________________________________________________ PLN</w:t>
      </w:r>
    </w:p>
    <w:p w14:paraId="4AAFC74A" w14:textId="5C14A611" w:rsidR="00F34581" w:rsidRDefault="00F34581" w:rsidP="00F34581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Słownie: ___________________________________________________________________________________________</w:t>
      </w:r>
    </w:p>
    <w:p w14:paraId="547D47A2" w14:textId="1602E62E" w:rsidR="00F34581" w:rsidRDefault="00C1424F" w:rsidP="005A0A51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*w przypadku wykonawcy, który zwolniony jest </w:t>
      </w:r>
      <w:r w:rsidRPr="00C1424F">
        <w:rPr>
          <w:rFonts w:ascii="Cambria" w:hAnsi="Cambria" w:cs="Arial"/>
          <w:bCs/>
          <w:sz w:val="22"/>
          <w:szCs w:val="22"/>
        </w:rPr>
        <w:t xml:space="preserve">od podatku VAT </w:t>
      </w:r>
      <w:r>
        <w:rPr>
          <w:rFonts w:ascii="Cambria" w:hAnsi="Cambria" w:cs="Arial"/>
          <w:bCs/>
          <w:sz w:val="22"/>
          <w:szCs w:val="22"/>
        </w:rPr>
        <w:t>należy powyżej z</w:t>
      </w:r>
      <w:r w:rsidR="00096845">
        <w:rPr>
          <w:rFonts w:ascii="Cambria" w:hAnsi="Cambria" w:cs="Arial"/>
          <w:bCs/>
          <w:sz w:val="22"/>
          <w:szCs w:val="22"/>
        </w:rPr>
        <w:t>a</w:t>
      </w:r>
      <w:r>
        <w:rPr>
          <w:rFonts w:ascii="Cambria" w:hAnsi="Cambria" w:cs="Arial"/>
          <w:bCs/>
          <w:sz w:val="22"/>
          <w:szCs w:val="22"/>
        </w:rPr>
        <w:t>mieścić stosowną informację</w:t>
      </w:r>
      <w:r w:rsidR="00096845">
        <w:rPr>
          <w:rFonts w:ascii="Cambria" w:hAnsi="Cambria" w:cs="Arial"/>
          <w:bCs/>
          <w:sz w:val="22"/>
          <w:szCs w:val="22"/>
        </w:rPr>
        <w:t xml:space="preserve"> i pozostawić pole dotyczące kwoty netto i wartości podatku puste.</w:t>
      </w:r>
    </w:p>
    <w:p w14:paraId="471F4367" w14:textId="7E0B798B" w:rsidR="006B1B51" w:rsidRPr="002E64B8" w:rsidRDefault="00916821" w:rsidP="00096845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E3910">
        <w:rPr>
          <w:rFonts w:ascii="Cambria" w:hAnsi="Cambria" w:cs="Arial"/>
          <w:bCs/>
          <w:sz w:val="22"/>
          <w:szCs w:val="22"/>
        </w:rPr>
        <w:t>2.</w:t>
      </w:r>
      <w:r w:rsidRPr="00DE3910">
        <w:rPr>
          <w:rFonts w:ascii="Cambria" w:hAnsi="Cambria" w:cs="Arial"/>
          <w:bCs/>
          <w:sz w:val="22"/>
          <w:szCs w:val="22"/>
        </w:rPr>
        <w:tab/>
        <w:t>Wynagrodzenie zaoferowan</w:t>
      </w:r>
      <w:r w:rsidR="005F4C12" w:rsidRPr="00DE3910">
        <w:rPr>
          <w:rFonts w:ascii="Cambria" w:hAnsi="Cambria" w:cs="Arial"/>
          <w:bCs/>
          <w:sz w:val="22"/>
          <w:szCs w:val="22"/>
        </w:rPr>
        <w:t>e</w:t>
      </w:r>
      <w:r w:rsidRPr="00DE3910">
        <w:rPr>
          <w:rFonts w:ascii="Cambria" w:hAnsi="Cambria" w:cs="Arial"/>
          <w:bCs/>
          <w:sz w:val="22"/>
          <w:szCs w:val="22"/>
        </w:rPr>
        <w:t xml:space="preserve"> w pkt 1 powyżej </w:t>
      </w:r>
      <w:r w:rsidR="00C1424F">
        <w:rPr>
          <w:rFonts w:ascii="Cambria" w:hAnsi="Cambria" w:cs="Arial"/>
          <w:bCs/>
          <w:sz w:val="22"/>
          <w:szCs w:val="22"/>
        </w:rPr>
        <w:t>obejmuje wykonanie całej usługi</w:t>
      </w:r>
      <w:r w:rsidR="002D12CF">
        <w:rPr>
          <w:rFonts w:ascii="Cambria" w:hAnsi="Cambria" w:cs="Arial"/>
          <w:bCs/>
          <w:sz w:val="22"/>
          <w:szCs w:val="22"/>
        </w:rPr>
        <w:t xml:space="preserve"> i jest sumaryczną wartością cen jednostkowych podanych w formularzu ofertowym</w:t>
      </w:r>
      <w:r w:rsidR="00C1424F">
        <w:rPr>
          <w:rFonts w:ascii="Cambria" w:hAnsi="Cambria" w:cs="Arial"/>
          <w:bCs/>
          <w:sz w:val="22"/>
          <w:szCs w:val="22"/>
        </w:rPr>
        <w:t>.</w:t>
      </w:r>
    </w:p>
    <w:p w14:paraId="1569A967" w14:textId="50CCBD70" w:rsidR="006B1B51" w:rsidRDefault="00096845" w:rsidP="005D5BEE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3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  <w:t>Ośw</w:t>
      </w:r>
      <w:r w:rsidR="00B93374">
        <w:rPr>
          <w:rFonts w:ascii="Cambria" w:hAnsi="Cambria" w:cs="Arial"/>
          <w:bCs/>
          <w:sz w:val="22"/>
          <w:szCs w:val="22"/>
        </w:rPr>
        <w:t xml:space="preserve">iadczamy, że zapoznaliśmy się z treścią </w:t>
      </w:r>
      <w:r w:rsidR="00620A41">
        <w:rPr>
          <w:rFonts w:ascii="Cambria" w:hAnsi="Cambria" w:cs="Arial"/>
          <w:bCs/>
          <w:sz w:val="22"/>
          <w:szCs w:val="22"/>
        </w:rPr>
        <w:t>zaproszenia do składania ofert</w:t>
      </w:r>
      <w:r w:rsidR="00916821" w:rsidRPr="002E64B8">
        <w:rPr>
          <w:rFonts w:ascii="Cambria" w:hAnsi="Cambria" w:cs="Arial"/>
          <w:bCs/>
          <w:sz w:val="22"/>
          <w:szCs w:val="22"/>
        </w:rPr>
        <w:t>,</w:t>
      </w:r>
      <w:r w:rsidR="00B93374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w tym także ze wzorem umowy i uzyskaliśmy wszelkie informacje niezbędne do przygotowania niniejszej oferty. W przypadku wyboru naszej oferty zobowiązujemy się do zawarcia umowy zgodnej </w:t>
      </w:r>
      <w:r w:rsidR="00B93374">
        <w:rPr>
          <w:rFonts w:ascii="Cambria" w:hAnsi="Cambria" w:cs="Arial"/>
          <w:bCs/>
          <w:sz w:val="22"/>
          <w:szCs w:val="22"/>
        </w:rPr>
        <w:br/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z niniejszą ofertą, na warunkach określonych w </w:t>
      </w:r>
      <w:r w:rsidR="00620A41">
        <w:rPr>
          <w:rFonts w:ascii="Cambria" w:hAnsi="Cambria" w:cs="Arial"/>
          <w:bCs/>
          <w:sz w:val="22"/>
          <w:szCs w:val="22"/>
        </w:rPr>
        <w:t>zaproszeniu do składania ofert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 oraz w miejscu i terminie wyznaczonym przez Zamawiającego</w:t>
      </w:r>
      <w:r w:rsidR="00C474E1">
        <w:rPr>
          <w:rFonts w:ascii="Cambria" w:hAnsi="Cambria" w:cs="Arial"/>
          <w:bCs/>
          <w:sz w:val="22"/>
          <w:szCs w:val="22"/>
        </w:rPr>
        <w:t>.</w:t>
      </w:r>
    </w:p>
    <w:p w14:paraId="32056638" w14:textId="223D5618" w:rsidR="003C2257" w:rsidRPr="003C2257" w:rsidRDefault="00096845" w:rsidP="00C1424F">
      <w:pPr>
        <w:spacing w:before="240" w:after="240"/>
        <w:ind w:left="709" w:hanging="70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1682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2E64B8">
        <w:rPr>
          <w:rFonts w:ascii="Cambria" w:hAnsi="Cambria" w:cs="Arial"/>
          <w:bCs/>
          <w:sz w:val="22"/>
          <w:szCs w:val="22"/>
        </w:rPr>
        <w:tab/>
      </w:r>
      <w:r w:rsidR="003C2257" w:rsidRPr="006979DA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C1424F">
        <w:rPr>
          <w:rFonts w:ascii="Cambria" w:hAnsi="Cambria" w:cs="Arial"/>
          <w:b/>
          <w:bCs/>
          <w:sz w:val="22"/>
          <w:szCs w:val="22"/>
        </w:rPr>
        <w:t>o posiadaniu kompetencji</w:t>
      </w:r>
      <w:r w:rsidR="003C2257" w:rsidRPr="006979DA">
        <w:rPr>
          <w:rFonts w:ascii="Cambria" w:hAnsi="Cambria" w:cs="Arial"/>
          <w:b/>
          <w:bCs/>
          <w:sz w:val="22"/>
          <w:szCs w:val="22"/>
        </w:rPr>
        <w:t>:</w:t>
      </w:r>
    </w:p>
    <w:p w14:paraId="142F352F" w14:textId="3A08FDDB" w:rsidR="003C2257" w:rsidRPr="002E64B8" w:rsidRDefault="003C2257" w:rsidP="003C2257">
      <w:pPr>
        <w:spacing w:before="240" w:after="24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3C2257">
        <w:rPr>
          <w:rFonts w:ascii="Cambria" w:hAnsi="Cambria" w:cs="Arial"/>
          <w:bCs/>
          <w:i/>
          <w:sz w:val="22"/>
          <w:szCs w:val="22"/>
        </w:rPr>
        <w:t>Oświadczam, iż</w:t>
      </w:r>
      <w:r w:rsidR="00620A41">
        <w:rPr>
          <w:rFonts w:ascii="Cambria" w:hAnsi="Cambria" w:cs="Arial"/>
          <w:bCs/>
          <w:i/>
          <w:sz w:val="22"/>
          <w:szCs w:val="22"/>
        </w:rPr>
        <w:t xml:space="preserve"> posiadam</w:t>
      </w:r>
      <w:r w:rsidR="003D0047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C1424F">
        <w:rPr>
          <w:rFonts w:ascii="Cambria" w:hAnsi="Cambria" w:cs="Arial"/>
          <w:bCs/>
          <w:i/>
          <w:sz w:val="22"/>
          <w:szCs w:val="22"/>
        </w:rPr>
        <w:t>niezbędną wiedzę</w:t>
      </w:r>
      <w:r w:rsidR="00620A41">
        <w:rPr>
          <w:rFonts w:ascii="Cambria" w:hAnsi="Cambria" w:cs="Arial"/>
          <w:bCs/>
          <w:i/>
          <w:sz w:val="22"/>
          <w:szCs w:val="22"/>
        </w:rPr>
        <w:t>, kompetencje i zaplecze techniczne do wykonania przedmiotu umowy.</w:t>
      </w:r>
    </w:p>
    <w:p w14:paraId="09F49806" w14:textId="3BE5ACB0" w:rsidR="00E314EE" w:rsidRPr="00C504D2" w:rsidRDefault="00096845" w:rsidP="00C504D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5D5BEE">
        <w:rPr>
          <w:rFonts w:ascii="Cambria" w:hAnsi="Cambria" w:cs="Arial"/>
          <w:bCs/>
          <w:sz w:val="22"/>
          <w:szCs w:val="22"/>
        </w:rPr>
        <w:t>.</w:t>
      </w:r>
      <w:r w:rsidR="005D5BEE">
        <w:rPr>
          <w:rFonts w:ascii="Cambria" w:hAnsi="Cambria" w:cs="Arial"/>
          <w:bCs/>
          <w:sz w:val="22"/>
          <w:szCs w:val="22"/>
        </w:rPr>
        <w:tab/>
        <w:t>O</w:t>
      </w:r>
      <w:r w:rsidR="005D5BEE" w:rsidRPr="005D5BEE">
        <w:rPr>
          <w:rFonts w:ascii="Cambria" w:hAnsi="Cambria" w:cs="Arial"/>
          <w:bCs/>
          <w:sz w:val="22"/>
          <w:szCs w:val="22"/>
        </w:rPr>
        <w:t>świadczam, że nie zachodzą w stosunku d</w:t>
      </w:r>
      <w:r w:rsidR="005D5BEE">
        <w:rPr>
          <w:rFonts w:ascii="Cambria" w:hAnsi="Cambria" w:cs="Arial"/>
          <w:bCs/>
          <w:sz w:val="22"/>
          <w:szCs w:val="22"/>
        </w:rPr>
        <w:t xml:space="preserve">o mnie przesłanki wykluczenia z </w:t>
      </w:r>
      <w:r w:rsidR="005D5BEE" w:rsidRPr="005D5BEE">
        <w:rPr>
          <w:rFonts w:ascii="Cambria" w:hAnsi="Cambria" w:cs="Arial"/>
          <w:bCs/>
          <w:sz w:val="22"/>
          <w:szCs w:val="22"/>
        </w:rPr>
        <w:t>postępowania na podstawie art. 7 ust. 1 ustawy z dnia 13 kwietnia 2022 r. o szczególnych rozwiązaniach w zakresie przeciwdziałania wspieraniu agresji na Ukrainę oraz służących ochronie bezpieczeństwa narodowego (Dz. U. poz. 835)</w:t>
      </w:r>
      <w:r w:rsidR="005D5BEE">
        <w:rPr>
          <w:rFonts w:ascii="Cambria" w:hAnsi="Cambria" w:cs="Arial"/>
          <w:bCs/>
          <w:sz w:val="22"/>
          <w:szCs w:val="22"/>
        </w:rPr>
        <w:t>.</w:t>
      </w:r>
    </w:p>
    <w:p w14:paraId="0778D9D4" w14:textId="328A2EFF" w:rsidR="00916821" w:rsidRPr="002E64B8" w:rsidRDefault="00C504D2" w:rsidP="00FC3462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DC5281">
        <w:rPr>
          <w:rFonts w:ascii="Cambria" w:hAnsi="Cambria" w:cs="Arial"/>
          <w:bCs/>
          <w:sz w:val="22"/>
          <w:szCs w:val="22"/>
        </w:rPr>
        <w:t xml:space="preserve">. </w:t>
      </w:r>
      <w:r w:rsidR="00DC5281">
        <w:rPr>
          <w:rFonts w:ascii="Cambria" w:hAnsi="Cambria" w:cs="Arial"/>
          <w:bCs/>
          <w:sz w:val="22"/>
          <w:szCs w:val="22"/>
        </w:rPr>
        <w:tab/>
      </w:r>
      <w:r w:rsidR="00916821" w:rsidRPr="002E64B8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42493D9B" w14:textId="77777777" w:rsidR="00916821" w:rsidRPr="002E64B8" w:rsidRDefault="00916821" w:rsidP="00FC3462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515D290" w14:textId="77777777" w:rsidR="00916821" w:rsidRDefault="00916821" w:rsidP="00FC3462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13BB8C0" w14:textId="77777777" w:rsidR="003D6C5A" w:rsidRDefault="00E03C24" w:rsidP="00E03C24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bookmarkEnd w:id="0"/>
    <w:bookmarkEnd w:id="1"/>
    <w:p w14:paraId="1B2B80CF" w14:textId="77777777" w:rsidR="00445412" w:rsidRPr="002E64B8" w:rsidRDefault="00445412" w:rsidP="005D5BEE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6EF93DC4" w14:textId="77777777" w:rsidR="002B4E7F" w:rsidRPr="002E64B8" w:rsidRDefault="00F4152B" w:rsidP="00FC3462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 - niepotrzebne skreślić</w:t>
      </w:r>
    </w:p>
    <w:sectPr w:rsidR="002B4E7F" w:rsidRPr="002E64B8" w:rsidSect="00445412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90996" w14:textId="77777777" w:rsidR="00211511" w:rsidRDefault="00211511">
      <w:r>
        <w:separator/>
      </w:r>
    </w:p>
  </w:endnote>
  <w:endnote w:type="continuationSeparator" w:id="0">
    <w:p w14:paraId="32C149D5" w14:textId="77777777" w:rsidR="00211511" w:rsidRDefault="0021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C6DB0" w14:textId="77777777" w:rsidR="00B47757" w:rsidRDefault="00B47757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7B8C5E3" w14:textId="69952B4B" w:rsidR="00992B9E" w:rsidRPr="00992B9E" w:rsidRDefault="00992B9E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92B9E">
      <w:rPr>
        <w:rFonts w:ascii="Cambria" w:hAnsi="Cambria"/>
      </w:rPr>
      <w:fldChar w:fldCharType="begin"/>
    </w:r>
    <w:r w:rsidRPr="00992B9E">
      <w:rPr>
        <w:rFonts w:ascii="Cambria" w:hAnsi="Cambria"/>
      </w:rPr>
      <w:instrText>PAGE   \* MERGEFORMAT</w:instrText>
    </w:r>
    <w:r w:rsidRPr="00992B9E">
      <w:rPr>
        <w:rFonts w:ascii="Cambria" w:hAnsi="Cambria"/>
      </w:rPr>
      <w:fldChar w:fldCharType="separate"/>
    </w:r>
    <w:r w:rsidR="004E2A70">
      <w:rPr>
        <w:rFonts w:ascii="Cambria" w:hAnsi="Cambria"/>
        <w:noProof/>
      </w:rPr>
      <w:t>2</w:t>
    </w:r>
    <w:r w:rsidRPr="00992B9E">
      <w:rPr>
        <w:rFonts w:ascii="Cambria" w:hAnsi="Cambria"/>
      </w:rPr>
      <w:fldChar w:fldCharType="end"/>
    </w:r>
    <w:r w:rsidRPr="00992B9E">
      <w:rPr>
        <w:rFonts w:ascii="Cambria" w:hAnsi="Cambria"/>
      </w:rPr>
      <w:t xml:space="preserve"> | </w:t>
    </w:r>
    <w:r w:rsidRPr="00992B9E">
      <w:rPr>
        <w:rFonts w:ascii="Cambria" w:hAnsi="Cambria"/>
        <w:color w:val="7F7F7F"/>
        <w:spacing w:val="60"/>
      </w:rPr>
      <w:t>Strona</w:t>
    </w:r>
  </w:p>
  <w:p w14:paraId="068C8436" w14:textId="77777777" w:rsidR="00992B9E" w:rsidRPr="00992B9E" w:rsidRDefault="00992B9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E1D9" w14:textId="78B82964" w:rsidR="002E2FC1" w:rsidRDefault="00096845" w:rsidP="00096845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4C18CCED" wp14:editId="6E7A73A4">
          <wp:extent cx="4320922" cy="618306"/>
          <wp:effectExtent l="0" t="0" r="381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82708" cy="641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E937C6" w14:textId="0C8B1E2E" w:rsidR="00C469FC" w:rsidRPr="00C469FC" w:rsidRDefault="00C469FC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C469FC">
      <w:rPr>
        <w:rFonts w:ascii="Cambria" w:hAnsi="Cambria"/>
      </w:rPr>
      <w:fldChar w:fldCharType="begin"/>
    </w:r>
    <w:r w:rsidRPr="00C469FC">
      <w:rPr>
        <w:rFonts w:ascii="Cambria" w:hAnsi="Cambria"/>
      </w:rPr>
      <w:instrText>PAGE   \* MERGEFORMAT</w:instrText>
    </w:r>
    <w:r w:rsidRPr="00C469FC">
      <w:rPr>
        <w:rFonts w:ascii="Cambria" w:hAnsi="Cambria"/>
      </w:rPr>
      <w:fldChar w:fldCharType="separate"/>
    </w:r>
    <w:r w:rsidR="004E2A70">
      <w:rPr>
        <w:rFonts w:ascii="Cambria" w:hAnsi="Cambria"/>
        <w:noProof/>
      </w:rPr>
      <w:t>1</w:t>
    </w:r>
    <w:r w:rsidRPr="00C469FC">
      <w:rPr>
        <w:rFonts w:ascii="Cambria" w:hAnsi="Cambria"/>
      </w:rPr>
      <w:fldChar w:fldCharType="end"/>
    </w:r>
    <w:r w:rsidRPr="00C469FC">
      <w:rPr>
        <w:rFonts w:ascii="Cambria" w:hAnsi="Cambria"/>
      </w:rPr>
      <w:t xml:space="preserve"> | </w:t>
    </w:r>
    <w:r w:rsidRPr="00C469FC">
      <w:rPr>
        <w:rFonts w:ascii="Cambria" w:hAnsi="Cambria"/>
        <w:color w:val="7F7F7F"/>
        <w:spacing w:val="60"/>
      </w:rPr>
      <w:t>Strona</w:t>
    </w:r>
  </w:p>
  <w:p w14:paraId="230D56D0" w14:textId="77777777" w:rsidR="002E2FC1" w:rsidRPr="00C469FC" w:rsidRDefault="002E2FC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6D2E2" w14:textId="77777777" w:rsidR="00211511" w:rsidRDefault="00211511">
      <w:r>
        <w:separator/>
      </w:r>
    </w:p>
  </w:footnote>
  <w:footnote w:type="continuationSeparator" w:id="0">
    <w:p w14:paraId="5F5DCFE6" w14:textId="77777777" w:rsidR="00211511" w:rsidRDefault="0021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89E52FF"/>
    <w:multiLevelType w:val="singleLevel"/>
    <w:tmpl w:val="5C0E0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0"/>
        <w:szCs w:val="20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8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9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0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2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09659070">
    <w:abstractNumId w:val="2"/>
  </w:num>
  <w:num w:numId="2" w16cid:durableId="125973099">
    <w:abstractNumId w:val="9"/>
  </w:num>
  <w:num w:numId="3" w16cid:durableId="1761097858">
    <w:abstractNumId w:val="10"/>
  </w:num>
  <w:num w:numId="4" w16cid:durableId="1799688069">
    <w:abstractNumId w:val="129"/>
  </w:num>
  <w:num w:numId="5" w16cid:durableId="552620515">
    <w:abstractNumId w:val="108"/>
  </w:num>
  <w:num w:numId="6" w16cid:durableId="1026637969">
    <w:abstractNumId w:val="119"/>
  </w:num>
  <w:num w:numId="7" w16cid:durableId="1581594236">
    <w:abstractNumId w:val="61"/>
  </w:num>
  <w:num w:numId="8" w16cid:durableId="1683629714">
    <w:abstractNumId w:val="89"/>
  </w:num>
  <w:num w:numId="9" w16cid:durableId="969745798">
    <w:abstractNumId w:val="64"/>
  </w:num>
  <w:num w:numId="10" w16cid:durableId="2013604409">
    <w:abstractNumId w:val="0"/>
  </w:num>
  <w:num w:numId="11" w16cid:durableId="2023890473">
    <w:abstractNumId w:val="92"/>
  </w:num>
  <w:num w:numId="12" w16cid:durableId="90858540">
    <w:abstractNumId w:val="85"/>
  </w:num>
  <w:num w:numId="13" w16cid:durableId="8496780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5845808">
    <w:abstractNumId w:val="121"/>
    <w:lvlOverride w:ilvl="0">
      <w:startOverride w:val="1"/>
    </w:lvlOverride>
  </w:num>
  <w:num w:numId="15" w16cid:durableId="1276449900">
    <w:abstractNumId w:val="110"/>
    <w:lvlOverride w:ilvl="0">
      <w:startOverride w:val="1"/>
    </w:lvlOverride>
  </w:num>
  <w:num w:numId="16" w16cid:durableId="1624845702">
    <w:abstractNumId w:val="88"/>
    <w:lvlOverride w:ilvl="0">
      <w:startOverride w:val="1"/>
    </w:lvlOverride>
  </w:num>
  <w:num w:numId="17" w16cid:durableId="1293287426">
    <w:abstractNumId w:val="110"/>
  </w:num>
  <w:num w:numId="18" w16cid:durableId="372072478">
    <w:abstractNumId w:val="88"/>
  </w:num>
  <w:num w:numId="19" w16cid:durableId="1545872467">
    <w:abstractNumId w:val="58"/>
  </w:num>
  <w:num w:numId="20" w16cid:durableId="136653841">
    <w:abstractNumId w:val="102"/>
  </w:num>
  <w:num w:numId="21" w16cid:durableId="1868711165">
    <w:abstractNumId w:val="41"/>
  </w:num>
  <w:num w:numId="22" w16cid:durableId="484931046">
    <w:abstractNumId w:val="70"/>
  </w:num>
  <w:num w:numId="23" w16cid:durableId="683357758">
    <w:abstractNumId w:val="59"/>
  </w:num>
  <w:num w:numId="24" w16cid:durableId="1212880901">
    <w:abstractNumId w:val="105"/>
  </w:num>
  <w:num w:numId="25" w16cid:durableId="941650228">
    <w:abstractNumId w:val="123"/>
  </w:num>
  <w:num w:numId="26" w16cid:durableId="602342201">
    <w:abstractNumId w:val="36"/>
  </w:num>
  <w:num w:numId="27" w16cid:durableId="1387607241">
    <w:abstractNumId w:val="95"/>
  </w:num>
  <w:num w:numId="28" w16cid:durableId="974141072">
    <w:abstractNumId w:val="39"/>
  </w:num>
  <w:num w:numId="29" w16cid:durableId="1665477054">
    <w:abstractNumId w:val="117"/>
  </w:num>
  <w:num w:numId="30" w16cid:durableId="1535728992">
    <w:abstractNumId w:val="107"/>
  </w:num>
  <w:num w:numId="31" w16cid:durableId="941298212">
    <w:abstractNumId w:val="112"/>
  </w:num>
  <w:num w:numId="32" w16cid:durableId="199904525">
    <w:abstractNumId w:val="86"/>
  </w:num>
  <w:num w:numId="33" w16cid:durableId="354624815">
    <w:abstractNumId w:val="79"/>
  </w:num>
  <w:num w:numId="34" w16cid:durableId="1025980676">
    <w:abstractNumId w:val="99"/>
  </w:num>
  <w:num w:numId="35" w16cid:durableId="1539201652">
    <w:abstractNumId w:val="72"/>
  </w:num>
  <w:num w:numId="36" w16cid:durableId="317534654">
    <w:abstractNumId w:val="143"/>
  </w:num>
  <w:num w:numId="37" w16cid:durableId="1940333669">
    <w:abstractNumId w:val="78"/>
  </w:num>
  <w:num w:numId="38" w16cid:durableId="910165237">
    <w:abstractNumId w:val="37"/>
  </w:num>
  <w:num w:numId="39" w16cid:durableId="1419906317">
    <w:abstractNumId w:val="134"/>
  </w:num>
  <w:num w:numId="40" w16cid:durableId="798034454">
    <w:abstractNumId w:val="128"/>
  </w:num>
  <w:num w:numId="41" w16cid:durableId="1284731102">
    <w:abstractNumId w:val="120"/>
  </w:num>
  <w:num w:numId="42" w16cid:durableId="1296374574">
    <w:abstractNumId w:val="50"/>
  </w:num>
  <w:num w:numId="43" w16cid:durableId="967275545">
    <w:abstractNumId w:val="81"/>
  </w:num>
  <w:num w:numId="44" w16cid:durableId="1719277316">
    <w:abstractNumId w:val="56"/>
  </w:num>
  <w:num w:numId="45" w16cid:durableId="100953464">
    <w:abstractNumId w:val="135"/>
  </w:num>
  <w:num w:numId="46" w16cid:durableId="1394887609">
    <w:abstractNumId w:val="8"/>
  </w:num>
  <w:num w:numId="47" w16cid:durableId="361515497">
    <w:abstractNumId w:val="11"/>
  </w:num>
  <w:num w:numId="48" w16cid:durableId="647318744">
    <w:abstractNumId w:val="12"/>
  </w:num>
  <w:num w:numId="49" w16cid:durableId="1697150526">
    <w:abstractNumId w:val="15"/>
  </w:num>
  <w:num w:numId="50" w16cid:durableId="570119410">
    <w:abstractNumId w:val="18"/>
  </w:num>
  <w:num w:numId="51" w16cid:durableId="2041541506">
    <w:abstractNumId w:val="20"/>
  </w:num>
  <w:num w:numId="52" w16cid:durableId="1587960561">
    <w:abstractNumId w:val="21"/>
  </w:num>
  <w:num w:numId="53" w16cid:durableId="1165586677">
    <w:abstractNumId w:val="24"/>
  </w:num>
  <w:num w:numId="54" w16cid:durableId="602306277">
    <w:abstractNumId w:val="25"/>
  </w:num>
  <w:num w:numId="55" w16cid:durableId="367948511">
    <w:abstractNumId w:val="26"/>
  </w:num>
  <w:num w:numId="56" w16cid:durableId="2110614406">
    <w:abstractNumId w:val="27"/>
  </w:num>
  <w:num w:numId="57" w16cid:durableId="1520390850">
    <w:abstractNumId w:val="28"/>
  </w:num>
  <w:num w:numId="58" w16cid:durableId="1811747145">
    <w:abstractNumId w:val="29"/>
  </w:num>
  <w:num w:numId="59" w16cid:durableId="278144990">
    <w:abstractNumId w:val="30"/>
  </w:num>
  <w:num w:numId="60" w16cid:durableId="1623001412">
    <w:abstractNumId w:val="31"/>
  </w:num>
  <w:num w:numId="61" w16cid:durableId="1581601583">
    <w:abstractNumId w:val="32"/>
  </w:num>
  <w:num w:numId="62" w16cid:durableId="789714021">
    <w:abstractNumId w:val="33"/>
  </w:num>
  <w:num w:numId="63" w16cid:durableId="1858744">
    <w:abstractNumId w:val="34"/>
  </w:num>
  <w:num w:numId="64" w16cid:durableId="1580141091">
    <w:abstractNumId w:val="103"/>
  </w:num>
  <w:num w:numId="65" w16cid:durableId="155849956">
    <w:abstractNumId w:val="69"/>
  </w:num>
  <w:num w:numId="66" w16cid:durableId="421607465">
    <w:abstractNumId w:val="73"/>
  </w:num>
  <w:num w:numId="67" w16cid:durableId="1950425125">
    <w:abstractNumId w:val="106"/>
  </w:num>
  <w:num w:numId="68" w16cid:durableId="136337540">
    <w:abstractNumId w:val="48"/>
  </w:num>
  <w:num w:numId="69" w16cid:durableId="1474636141">
    <w:abstractNumId w:val="140"/>
  </w:num>
  <w:num w:numId="70" w16cid:durableId="1322807661">
    <w:abstractNumId w:val="139"/>
  </w:num>
  <w:num w:numId="71" w16cid:durableId="1205874685">
    <w:abstractNumId w:val="90"/>
  </w:num>
  <w:num w:numId="72" w16cid:durableId="1686011892">
    <w:abstractNumId w:val="80"/>
  </w:num>
  <w:num w:numId="73" w16cid:durableId="241331822">
    <w:abstractNumId w:val="83"/>
  </w:num>
  <w:num w:numId="74" w16cid:durableId="898976242">
    <w:abstractNumId w:val="66"/>
  </w:num>
  <w:num w:numId="75" w16cid:durableId="823818492">
    <w:abstractNumId w:val="71"/>
  </w:num>
  <w:num w:numId="76" w16cid:durableId="1568416302">
    <w:abstractNumId w:val="116"/>
  </w:num>
  <w:num w:numId="77" w16cid:durableId="1014306161">
    <w:abstractNumId w:val="98"/>
  </w:num>
  <w:num w:numId="78" w16cid:durableId="420568294">
    <w:abstractNumId w:val="142"/>
  </w:num>
  <w:num w:numId="79" w16cid:durableId="44111487">
    <w:abstractNumId w:val="131"/>
  </w:num>
  <w:num w:numId="80" w16cid:durableId="1219322978">
    <w:abstractNumId w:val="109"/>
  </w:num>
  <w:num w:numId="81" w16cid:durableId="840967281">
    <w:abstractNumId w:val="118"/>
  </w:num>
  <w:num w:numId="82" w16cid:durableId="159275950">
    <w:abstractNumId w:val="141"/>
  </w:num>
  <w:num w:numId="83" w16cid:durableId="1147436812">
    <w:abstractNumId w:val="82"/>
  </w:num>
  <w:num w:numId="84" w16cid:durableId="1731227598">
    <w:abstractNumId w:val="104"/>
  </w:num>
  <w:num w:numId="85" w16cid:durableId="768358467">
    <w:abstractNumId w:val="94"/>
  </w:num>
  <w:num w:numId="86" w16cid:durableId="1607229791">
    <w:abstractNumId w:val="93"/>
  </w:num>
  <w:num w:numId="87" w16cid:durableId="1486120369">
    <w:abstractNumId w:val="137"/>
  </w:num>
  <w:num w:numId="88" w16cid:durableId="1419787473">
    <w:abstractNumId w:val="55"/>
  </w:num>
  <w:num w:numId="89" w16cid:durableId="1270354232">
    <w:abstractNumId w:val="68"/>
  </w:num>
  <w:num w:numId="90" w16cid:durableId="1227180433">
    <w:abstractNumId w:val="97"/>
  </w:num>
  <w:num w:numId="91" w16cid:durableId="1153108593">
    <w:abstractNumId w:val="57"/>
  </w:num>
  <w:num w:numId="92" w16cid:durableId="1757243294">
    <w:abstractNumId w:val="75"/>
  </w:num>
  <w:num w:numId="93" w16cid:durableId="1561208790">
    <w:abstractNumId w:val="65"/>
  </w:num>
  <w:num w:numId="94" w16cid:durableId="2132630463">
    <w:abstractNumId w:val="40"/>
  </w:num>
  <w:num w:numId="95" w16cid:durableId="642852548">
    <w:abstractNumId w:val="126"/>
  </w:num>
  <w:num w:numId="96" w16cid:durableId="967391603">
    <w:abstractNumId w:val="111"/>
  </w:num>
  <w:num w:numId="97" w16cid:durableId="360128097">
    <w:abstractNumId w:val="74"/>
  </w:num>
  <w:num w:numId="98" w16cid:durableId="650721128">
    <w:abstractNumId w:val="60"/>
  </w:num>
  <w:num w:numId="99" w16cid:durableId="1201087758">
    <w:abstractNumId w:val="76"/>
  </w:num>
  <w:num w:numId="100" w16cid:durableId="900364602">
    <w:abstractNumId w:val="125"/>
  </w:num>
  <w:num w:numId="101" w16cid:durableId="525337588">
    <w:abstractNumId w:val="138"/>
  </w:num>
  <w:num w:numId="102" w16cid:durableId="111286170">
    <w:abstractNumId w:val="122"/>
  </w:num>
  <w:num w:numId="103" w16cid:durableId="883953917">
    <w:abstractNumId w:val="115"/>
  </w:num>
  <w:num w:numId="104" w16cid:durableId="1237469560">
    <w:abstractNumId w:val="91"/>
  </w:num>
  <w:num w:numId="105" w16cid:durableId="1328945608">
    <w:abstractNumId w:val="49"/>
  </w:num>
  <w:num w:numId="106" w16cid:durableId="628055269">
    <w:abstractNumId w:val="113"/>
  </w:num>
  <w:num w:numId="107" w16cid:durableId="530458572">
    <w:abstractNumId w:val="38"/>
  </w:num>
  <w:num w:numId="108" w16cid:durableId="302780646">
    <w:abstractNumId w:val="53"/>
  </w:num>
  <w:num w:numId="109" w16cid:durableId="1363821884">
    <w:abstractNumId w:val="42"/>
  </w:num>
  <w:num w:numId="110" w16cid:durableId="1640066907">
    <w:abstractNumId w:val="136"/>
  </w:num>
  <w:num w:numId="111" w16cid:durableId="385953123">
    <w:abstractNumId w:val="100"/>
  </w:num>
  <w:num w:numId="112" w16cid:durableId="1476952022">
    <w:abstractNumId w:val="63"/>
  </w:num>
  <w:num w:numId="113" w16cid:durableId="1800957396">
    <w:abstractNumId w:val="114"/>
  </w:num>
  <w:num w:numId="114" w16cid:durableId="219676915">
    <w:abstractNumId w:val="127"/>
  </w:num>
  <w:num w:numId="115" w16cid:durableId="1905018150">
    <w:abstractNumId w:val="47"/>
  </w:num>
  <w:num w:numId="116" w16cid:durableId="306125973">
    <w:abstractNumId w:val="101"/>
  </w:num>
  <w:num w:numId="117" w16cid:durableId="179397248">
    <w:abstractNumId w:val="44"/>
  </w:num>
  <w:num w:numId="118" w16cid:durableId="324162330">
    <w:abstractNumId w:val="132"/>
  </w:num>
  <w:num w:numId="119" w16cid:durableId="1722749271">
    <w:abstractNumId w:val="52"/>
  </w:num>
  <w:num w:numId="120" w16cid:durableId="730227882">
    <w:abstractNumId w:val="1"/>
  </w:num>
  <w:num w:numId="121" w16cid:durableId="2147114796">
    <w:abstractNumId w:val="3"/>
  </w:num>
  <w:num w:numId="122" w16cid:durableId="1406804502">
    <w:abstractNumId w:val="84"/>
  </w:num>
  <w:num w:numId="123" w16cid:durableId="1075593331">
    <w:abstractNumId w:val="87"/>
  </w:num>
  <w:num w:numId="124" w16cid:durableId="2120489431">
    <w:abstractNumId w:val="133"/>
  </w:num>
  <w:num w:numId="125" w16cid:durableId="653528748">
    <w:abstractNumId w:val="54"/>
  </w:num>
  <w:num w:numId="126" w16cid:durableId="1629507802">
    <w:abstractNumId w:val="43"/>
  </w:num>
  <w:num w:numId="127" w16cid:durableId="1021590860">
    <w:abstractNumId w:val="51"/>
  </w:num>
  <w:num w:numId="128" w16cid:durableId="1345673589">
    <w:abstractNumId w:val="67"/>
  </w:num>
  <w:num w:numId="129" w16cid:durableId="341324613">
    <w:abstractNumId w:val="45"/>
  </w:num>
  <w:num w:numId="130" w16cid:durableId="2009016755">
    <w:abstractNumId w:val="130"/>
  </w:num>
  <w:num w:numId="131" w16cid:durableId="1030379390">
    <w:abstractNumId w:val="124"/>
  </w:num>
  <w:num w:numId="132" w16cid:durableId="1820152632">
    <w:abstractNumId w:val="96"/>
  </w:num>
  <w:num w:numId="133" w16cid:durableId="289746782">
    <w:abstractNumId w:val="77"/>
  </w:num>
  <w:num w:numId="134" w16cid:durableId="1473133719">
    <w:abstractNumId w:val="4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C5B"/>
    <w:rsid w:val="0000202C"/>
    <w:rsid w:val="000028A7"/>
    <w:rsid w:val="000047B5"/>
    <w:rsid w:val="000054CB"/>
    <w:rsid w:val="000064F0"/>
    <w:rsid w:val="0000654F"/>
    <w:rsid w:val="00006F53"/>
    <w:rsid w:val="0000719F"/>
    <w:rsid w:val="00011C75"/>
    <w:rsid w:val="0001289D"/>
    <w:rsid w:val="00015128"/>
    <w:rsid w:val="0001557A"/>
    <w:rsid w:val="000162F8"/>
    <w:rsid w:val="00020A45"/>
    <w:rsid w:val="000211BB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3E8"/>
    <w:rsid w:val="00027803"/>
    <w:rsid w:val="000308F7"/>
    <w:rsid w:val="00031333"/>
    <w:rsid w:val="00032F05"/>
    <w:rsid w:val="0003434F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845"/>
    <w:rsid w:val="000A4391"/>
    <w:rsid w:val="000A61E6"/>
    <w:rsid w:val="000A6412"/>
    <w:rsid w:val="000A68E5"/>
    <w:rsid w:val="000A7B76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5339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A56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25A"/>
    <w:rsid w:val="00156D8D"/>
    <w:rsid w:val="00156EB0"/>
    <w:rsid w:val="001572A9"/>
    <w:rsid w:val="00161F09"/>
    <w:rsid w:val="00163C32"/>
    <w:rsid w:val="00163FD9"/>
    <w:rsid w:val="001663C1"/>
    <w:rsid w:val="00166D5C"/>
    <w:rsid w:val="001705A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5C59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1511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5A1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93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B7F59"/>
    <w:rsid w:val="002C3D39"/>
    <w:rsid w:val="002C409C"/>
    <w:rsid w:val="002C41F8"/>
    <w:rsid w:val="002C61DF"/>
    <w:rsid w:val="002D12CF"/>
    <w:rsid w:val="002D4470"/>
    <w:rsid w:val="002D5979"/>
    <w:rsid w:val="002D642D"/>
    <w:rsid w:val="002D7D66"/>
    <w:rsid w:val="002E1D02"/>
    <w:rsid w:val="002E207D"/>
    <w:rsid w:val="002E244F"/>
    <w:rsid w:val="002E2FC1"/>
    <w:rsid w:val="002E416F"/>
    <w:rsid w:val="002E4FAE"/>
    <w:rsid w:val="002E5010"/>
    <w:rsid w:val="002E64B8"/>
    <w:rsid w:val="002F0795"/>
    <w:rsid w:val="002F2D9C"/>
    <w:rsid w:val="002F352D"/>
    <w:rsid w:val="002F36C6"/>
    <w:rsid w:val="002F5C0E"/>
    <w:rsid w:val="00301946"/>
    <w:rsid w:val="0030249A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0343"/>
    <w:rsid w:val="00333E5C"/>
    <w:rsid w:val="00333E7A"/>
    <w:rsid w:val="003358F3"/>
    <w:rsid w:val="00336101"/>
    <w:rsid w:val="00336F69"/>
    <w:rsid w:val="00340A5D"/>
    <w:rsid w:val="00345076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5E02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2257"/>
    <w:rsid w:val="003C425C"/>
    <w:rsid w:val="003C4BAD"/>
    <w:rsid w:val="003C61B6"/>
    <w:rsid w:val="003C7367"/>
    <w:rsid w:val="003D0047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7C3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2A70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51B"/>
    <w:rsid w:val="00527F76"/>
    <w:rsid w:val="00530022"/>
    <w:rsid w:val="005303AF"/>
    <w:rsid w:val="005318C9"/>
    <w:rsid w:val="00531CAD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0A5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BEE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A41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0DD3"/>
    <w:rsid w:val="00671403"/>
    <w:rsid w:val="00672B21"/>
    <w:rsid w:val="006753D1"/>
    <w:rsid w:val="00676705"/>
    <w:rsid w:val="006768D6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9DA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A7957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EFB"/>
    <w:rsid w:val="007052AF"/>
    <w:rsid w:val="00706E45"/>
    <w:rsid w:val="00712B9D"/>
    <w:rsid w:val="00713D0E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31FD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01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18C1"/>
    <w:rsid w:val="007F22A1"/>
    <w:rsid w:val="007F2E0A"/>
    <w:rsid w:val="007F53B8"/>
    <w:rsid w:val="007F53F1"/>
    <w:rsid w:val="007F577F"/>
    <w:rsid w:val="007F57E1"/>
    <w:rsid w:val="007F5824"/>
    <w:rsid w:val="007F7E01"/>
    <w:rsid w:val="00802D60"/>
    <w:rsid w:val="00804805"/>
    <w:rsid w:val="00805A81"/>
    <w:rsid w:val="0080669F"/>
    <w:rsid w:val="00806FD6"/>
    <w:rsid w:val="0081039D"/>
    <w:rsid w:val="00812D81"/>
    <w:rsid w:val="00812FCB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4FE6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5149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08FA"/>
    <w:rsid w:val="00A42406"/>
    <w:rsid w:val="00A43531"/>
    <w:rsid w:val="00A43AE0"/>
    <w:rsid w:val="00A44C49"/>
    <w:rsid w:val="00A451DA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1185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3374"/>
    <w:rsid w:val="00B94484"/>
    <w:rsid w:val="00B972B8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612"/>
    <w:rsid w:val="00C05792"/>
    <w:rsid w:val="00C062FD"/>
    <w:rsid w:val="00C0720A"/>
    <w:rsid w:val="00C106E4"/>
    <w:rsid w:val="00C128DF"/>
    <w:rsid w:val="00C13415"/>
    <w:rsid w:val="00C1424F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474E1"/>
    <w:rsid w:val="00C500D3"/>
    <w:rsid w:val="00C50349"/>
    <w:rsid w:val="00C504D2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6762F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58C2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11B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2407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23EB"/>
    <w:rsid w:val="00DC30C7"/>
    <w:rsid w:val="00DC50C5"/>
    <w:rsid w:val="00DC5281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910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42EC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4A1D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60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581"/>
    <w:rsid w:val="00F348A1"/>
    <w:rsid w:val="00F34B99"/>
    <w:rsid w:val="00F35EB3"/>
    <w:rsid w:val="00F40796"/>
    <w:rsid w:val="00F40D83"/>
    <w:rsid w:val="00F4152B"/>
    <w:rsid w:val="00F418F5"/>
    <w:rsid w:val="00F44635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E2E"/>
    <w:rsid w:val="00F965F1"/>
    <w:rsid w:val="00F97E6E"/>
    <w:rsid w:val="00FA0C96"/>
    <w:rsid w:val="00FA107F"/>
    <w:rsid w:val="00FA121A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0D7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03E9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2E2A3"/>
  <w15:chartTrackingRefBased/>
  <w15:docId w15:val="{69D8CF3D-F57C-445B-A027-BE21B738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257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94A59-7E65-4789-A24D-9796505A4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Grzegorz Pikuła (Nadl. Niepołomice)</cp:lastModifiedBy>
  <cp:revision>5</cp:revision>
  <cp:lastPrinted>2017-05-23T12:32:00Z</cp:lastPrinted>
  <dcterms:created xsi:type="dcterms:W3CDTF">2026-03-13T05:09:00Z</dcterms:created>
  <dcterms:modified xsi:type="dcterms:W3CDTF">2026-03-13T05:20:00Z</dcterms:modified>
</cp:coreProperties>
</file>